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2580F15E" w14:textId="77777777" w:rsidR="003A68E9" w:rsidRPr="003A68E9" w:rsidRDefault="003A68E9" w:rsidP="003A68E9">
      <w:r w:rsidRPr="003A68E9">
        <w:rPr>
          <w:sz w:val="24"/>
          <w:szCs w:val="24"/>
        </w:rPr>
        <w:t xml:space="preserve">Rammeavtale om </w:t>
      </w:r>
      <w:r w:rsidRPr="003A68E9">
        <w:rPr>
          <w:rFonts w:ascii="Oslo Sans Office" w:hAnsi="Oslo Sans Office"/>
          <w:sz w:val="24"/>
          <w:szCs w:val="24"/>
        </w:rPr>
        <w:t>utrednings- og prosessbistand i tilknytning til den videre utredningen av oppgavefordelingen mellom bydelene og kommunen sentralt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265EEE6E" w14:textId="77777777" w:rsidR="00FB3895" w:rsidRDefault="00FB3895" w:rsidP="00FB3895">
      <w:pPr>
        <w:pStyle w:val="Normalmedluftover"/>
      </w:pPr>
      <w:r>
        <w:t>Byrådsavdeling for helse</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79B629CA" w14:textId="1FD1927D" w:rsidR="00877787" w:rsidRDefault="00877787" w:rsidP="00877787">
      <w:pPr>
        <w:tabs>
          <w:tab w:val="left" w:pos="2694"/>
        </w:tabs>
        <w:rPr>
          <w:b/>
        </w:rPr>
      </w:pPr>
      <w:r>
        <w:tab/>
      </w:r>
      <w:r>
        <w:tab/>
      </w:r>
    </w:p>
    <w:p w14:paraId="0E21D481" w14:textId="506F2EDA" w:rsidR="00AD4DE0" w:rsidRPr="00FE4A4C" w:rsidRDefault="007B4FFE" w:rsidP="007F7146">
      <w:pPr>
        <w:rPr>
          <w:b/>
        </w:rPr>
      </w:pPr>
      <w:r w:rsidRPr="00FE4A4C">
        <w:rPr>
          <w:b/>
        </w:rPr>
        <w:t>Ikrafttredelsestidspunkt:</w:t>
      </w:r>
      <w:r>
        <w:rPr>
          <w:b/>
        </w:rPr>
        <w:t xml:space="preserve"> </w:t>
      </w:r>
      <w:r w:rsidR="00377612">
        <w:t>Avtalen gjelder fra kontraktsignering</w:t>
      </w:r>
    </w:p>
    <w:p w14:paraId="42E20CCA"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34D4A809" w:rsidR="00AD4DE0" w:rsidRDefault="00377612" w:rsidP="00877787">
            <w:pPr>
              <w:pStyle w:val="TableContents"/>
            </w:pPr>
            <w:r>
              <w:t xml:space="preserve">Svein </w:t>
            </w:r>
            <w:proofErr w:type="spellStart"/>
            <w:r>
              <w:t>Lyngroth</w:t>
            </w:r>
            <w:proofErr w:type="spellEnd"/>
            <w:r>
              <w:t xml:space="preserve"> </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0C983AD3" w14:textId="77777777" w:rsidR="004D1F84" w:rsidRDefault="004D1F84" w:rsidP="007F7146"/>
    <w:tbl>
      <w:tblPr>
        <w:tblpPr w:leftFromText="141" w:rightFromText="141" w:vertAnchor="text" w:tblpY="153"/>
        <w:tblW w:w="9121" w:type="dxa"/>
        <w:tblLayout w:type="fixed"/>
        <w:tblCellMar>
          <w:top w:w="55" w:type="dxa"/>
          <w:left w:w="55" w:type="dxa"/>
          <w:bottom w:w="55" w:type="dxa"/>
          <w:right w:w="55" w:type="dxa"/>
        </w:tblCellMar>
        <w:tblLook w:val="0000" w:firstRow="0" w:lastRow="0" w:firstColumn="0" w:lastColumn="0" w:noHBand="0" w:noVBand="0"/>
      </w:tblPr>
      <w:tblGrid>
        <w:gridCol w:w="4560"/>
        <w:gridCol w:w="4561"/>
      </w:tblGrid>
      <w:tr w:rsidR="00763622" w14:paraId="34FCA57B" w14:textId="77777777" w:rsidTr="00437987">
        <w:trPr>
          <w:trHeight w:val="290"/>
        </w:trPr>
        <w:tc>
          <w:tcPr>
            <w:tcW w:w="4560" w:type="dxa"/>
          </w:tcPr>
          <w:p w14:paraId="5B8B0496" w14:textId="77777777" w:rsidR="00763622" w:rsidRPr="00421982" w:rsidRDefault="00763622" w:rsidP="007326E9">
            <w:pPr>
              <w:pStyle w:val="TableContents"/>
              <w:rPr>
                <w:b/>
              </w:rPr>
            </w:pPr>
            <w:r>
              <w:rPr>
                <w:b/>
              </w:rPr>
              <w:t>Hos Kunden</w:t>
            </w:r>
          </w:p>
        </w:tc>
        <w:tc>
          <w:tcPr>
            <w:tcW w:w="4561" w:type="dxa"/>
          </w:tcPr>
          <w:p w14:paraId="7F3BD238" w14:textId="77777777" w:rsidR="00763622" w:rsidRPr="00421982" w:rsidRDefault="00763622" w:rsidP="007326E9">
            <w:pPr>
              <w:pStyle w:val="TableContents"/>
              <w:rPr>
                <w:b/>
              </w:rPr>
            </w:pPr>
            <w:r>
              <w:rPr>
                <w:b/>
              </w:rPr>
              <w:t>Hos Leverandøren</w:t>
            </w:r>
          </w:p>
        </w:tc>
      </w:tr>
      <w:tr w:rsidR="00763622" w14:paraId="0258EF96" w14:textId="77777777" w:rsidTr="00437987">
        <w:trPr>
          <w:trHeight w:val="290"/>
        </w:trPr>
        <w:tc>
          <w:tcPr>
            <w:tcW w:w="4560" w:type="dxa"/>
          </w:tcPr>
          <w:p w14:paraId="5B653254" w14:textId="1AAEF5B9" w:rsidR="00763622" w:rsidRDefault="00763622" w:rsidP="007326E9">
            <w:pPr>
              <w:pStyle w:val="TableContents"/>
            </w:pPr>
            <w:r>
              <w:t xml:space="preserve">Navn: </w:t>
            </w:r>
            <w:r w:rsidR="004358BA" w:rsidRPr="00E63012">
              <w:rPr>
                <w:rFonts w:cs="Arial"/>
              </w:rPr>
              <w:t>Marthe Westgaard Andresen</w:t>
            </w:r>
          </w:p>
        </w:tc>
        <w:tc>
          <w:tcPr>
            <w:tcW w:w="4561" w:type="dxa"/>
          </w:tcPr>
          <w:p w14:paraId="5448A7C4" w14:textId="77777777" w:rsidR="00763622" w:rsidRDefault="00763622" w:rsidP="007326E9">
            <w:pPr>
              <w:pStyle w:val="TableContents"/>
            </w:pPr>
            <w:r>
              <w:t xml:space="preserve">Navn: </w:t>
            </w:r>
          </w:p>
        </w:tc>
      </w:tr>
      <w:tr w:rsidR="00763622" w14:paraId="490B9E0B" w14:textId="77777777" w:rsidTr="00437987">
        <w:trPr>
          <w:trHeight w:val="290"/>
        </w:trPr>
        <w:tc>
          <w:tcPr>
            <w:tcW w:w="4560" w:type="dxa"/>
          </w:tcPr>
          <w:p w14:paraId="28EBF7C1" w14:textId="318F281B" w:rsidR="00763622" w:rsidRDefault="00763622" w:rsidP="007326E9">
            <w:pPr>
              <w:pStyle w:val="TableContents"/>
              <w:tabs>
                <w:tab w:val="left" w:pos="938"/>
              </w:tabs>
            </w:pPr>
            <w:r>
              <w:t xml:space="preserve">Stilling: </w:t>
            </w:r>
            <w:r w:rsidR="004358BA">
              <w:t xml:space="preserve">Spesialrådgiver </w:t>
            </w:r>
          </w:p>
        </w:tc>
        <w:tc>
          <w:tcPr>
            <w:tcW w:w="4561" w:type="dxa"/>
          </w:tcPr>
          <w:p w14:paraId="7F8C6BAC" w14:textId="77777777" w:rsidR="00763622" w:rsidRDefault="00763622" w:rsidP="007326E9">
            <w:pPr>
              <w:pStyle w:val="TableContents"/>
            </w:pPr>
            <w:r>
              <w:t xml:space="preserve">Stilling: </w:t>
            </w:r>
          </w:p>
        </w:tc>
      </w:tr>
      <w:tr w:rsidR="00763622" w14:paraId="4AC76D3F" w14:textId="77777777" w:rsidTr="00437987">
        <w:trPr>
          <w:trHeight w:val="290"/>
        </w:trPr>
        <w:tc>
          <w:tcPr>
            <w:tcW w:w="4560" w:type="dxa"/>
          </w:tcPr>
          <w:p w14:paraId="5DBAEFE0" w14:textId="191498C4" w:rsidR="00763622" w:rsidRDefault="00763622" w:rsidP="007326E9">
            <w:pPr>
              <w:pStyle w:val="TableContents"/>
              <w:tabs>
                <w:tab w:val="left" w:pos="796"/>
                <w:tab w:val="left" w:pos="938"/>
              </w:tabs>
            </w:pPr>
            <w:r>
              <w:t xml:space="preserve">Telefon: </w:t>
            </w:r>
            <w:r w:rsidR="004358BA">
              <w:t>+47</w:t>
            </w:r>
            <w:r w:rsidR="00717A3E">
              <w:t> 924 04 906</w:t>
            </w:r>
          </w:p>
        </w:tc>
        <w:tc>
          <w:tcPr>
            <w:tcW w:w="4561" w:type="dxa"/>
          </w:tcPr>
          <w:p w14:paraId="67914315" w14:textId="77777777" w:rsidR="00763622" w:rsidRDefault="00763622" w:rsidP="007326E9">
            <w:pPr>
              <w:pStyle w:val="TableContents"/>
            </w:pPr>
            <w:r>
              <w:t xml:space="preserve">Telefon: </w:t>
            </w:r>
          </w:p>
        </w:tc>
      </w:tr>
      <w:tr w:rsidR="00763622" w14:paraId="5726E995" w14:textId="77777777" w:rsidTr="00437987">
        <w:trPr>
          <w:trHeight w:val="566"/>
        </w:trPr>
        <w:tc>
          <w:tcPr>
            <w:tcW w:w="4560" w:type="dxa"/>
          </w:tcPr>
          <w:p w14:paraId="5FB6E3F3" w14:textId="217291F6" w:rsidR="00763622" w:rsidRDefault="00763622" w:rsidP="007326E9">
            <w:pPr>
              <w:pStyle w:val="TableContents"/>
              <w:tabs>
                <w:tab w:val="left" w:pos="938"/>
              </w:tabs>
            </w:pPr>
            <w:r>
              <w:t>E-post:</w:t>
            </w:r>
            <w:r w:rsidR="00437987">
              <w:t xml:space="preserve"> </w:t>
            </w:r>
            <w:hyperlink r:id="rId11" w:history="1">
              <w:r w:rsidR="00437987" w:rsidRPr="00883947">
                <w:rPr>
                  <w:rStyle w:val="Hyperkobling"/>
                  <w:rFonts w:ascii="Arial" w:hAnsi="Arial"/>
                </w:rPr>
                <w:t>marthe.andresen@byr.oslo.kommune.no</w:t>
              </w:r>
            </w:hyperlink>
            <w:r w:rsidR="00437987">
              <w:t xml:space="preserve"> </w:t>
            </w:r>
            <w:r w:rsidR="00437987" w:rsidRPr="00437987">
              <w:t xml:space="preserve"> </w:t>
            </w:r>
            <w:r w:rsidR="00437987">
              <w:t xml:space="preserve">  </w:t>
            </w:r>
          </w:p>
        </w:tc>
        <w:tc>
          <w:tcPr>
            <w:tcW w:w="4561" w:type="dxa"/>
          </w:tcPr>
          <w:p w14:paraId="0653C7DC" w14:textId="77777777" w:rsidR="00763622" w:rsidRDefault="00763622" w:rsidP="007326E9">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2"/>
          <w:headerReference w:type="first" r:id="rId13"/>
          <w:footerReference w:type="first" r:id="rId14"/>
          <w:pgSz w:w="11906" w:h="16838" w:code="9"/>
          <w:pgMar w:top="1418" w:right="1418" w:bottom="1418" w:left="2268" w:header="709" w:footer="743" w:gutter="0"/>
          <w:paperSrc w:first="7" w:other="7"/>
          <w:cols w:space="708"/>
          <w:titlePg/>
          <w:docGrid w:linePitch="299"/>
        </w:sectPr>
      </w:pPr>
    </w:p>
    <w:p w14:paraId="27E32418" w14:textId="6333409E"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6BE094BF" w:rsidR="00AD4DE0" w:rsidRDefault="00235F9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199C63CD" w:rsidR="00AD4DE0" w:rsidRDefault="00235F9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92FCC26" w:rsidR="00AD4DE0" w:rsidRDefault="00235F9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6F204EB8" w:rsidR="00AD4DE0" w:rsidRDefault="00235F9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4244B798" w:rsidR="00AD4DE0" w:rsidRDefault="00235F9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185B80A3" w:rsidR="00AD4DE0" w:rsidRDefault="00F30994">
            <w:r>
              <w:t>Bilag 6: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E7914C6" w:rsidR="00F30994" w:rsidRDefault="00F30994">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rsidRPr="00F5152F">
        <w:t xml:space="preserve">Med </w:t>
      </w:r>
      <w:r w:rsidR="00FE4A4C" w:rsidRPr="00F5152F">
        <w:t xml:space="preserve">mindre annet </w:t>
      </w:r>
      <w:proofErr w:type="gramStart"/>
      <w:r w:rsidR="00FE4A4C" w:rsidRPr="00F5152F">
        <w:t>fremgår</w:t>
      </w:r>
      <w:proofErr w:type="gramEnd"/>
      <w:r w:rsidR="00FE4A4C" w:rsidRPr="00F5152F">
        <w:t xml:space="preserve"> av bilag 4</w:t>
      </w:r>
      <w:r w:rsidRPr="00F5152F">
        <w:t xml:space="preserve">, gjelder rammeavtalen fra det tidspunkt som er angitt på avtalens forside (ikrafttredelsestidspunkt) og i </w:t>
      </w:r>
      <w:r w:rsidR="006A7C61" w:rsidRPr="00F5152F">
        <w:t>2 (</w:t>
      </w:r>
      <w:r w:rsidRPr="00F5152F">
        <w:t>to</w:t>
      </w:r>
      <w:r w:rsidR="006A7C61" w:rsidRPr="00F5152F">
        <w:t>)</w:t>
      </w:r>
      <w:r w:rsidRPr="00F5152F">
        <w:t xml:space="preserve"> år. </w:t>
      </w:r>
      <w:r w:rsidR="00426858" w:rsidRPr="00F5152F">
        <w:t xml:space="preserve">Kunden har rett til å forlenge rammeavtalen med ytterligere ett år av gangen inntil </w:t>
      </w:r>
      <w:r w:rsidR="00426858" w:rsidRPr="00F5152F">
        <w:rPr>
          <w:b/>
        </w:rPr>
        <w:t>2</w:t>
      </w:r>
      <w:r w:rsidR="00426858" w:rsidRPr="00F5152F">
        <w:t xml:space="preserve"> ganger</w:t>
      </w:r>
      <w:r w:rsidR="00426858" w:rsidRPr="00F5152F">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1"/>
      <w:headerReference w:type="default" r:id="rId22"/>
      <w:footerReference w:type="even" r:id="rId23"/>
      <w:footerReference w:type="default" r:id="rId24"/>
      <w:headerReference w:type="first" r:id="rId25"/>
      <w:footerReference w:type="first" r:id="rId26"/>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613A" w14:textId="77777777" w:rsidR="00332CE1" w:rsidRDefault="00332CE1">
      <w:r>
        <w:separator/>
      </w:r>
    </w:p>
    <w:p w14:paraId="1A419616" w14:textId="77777777" w:rsidR="00332CE1" w:rsidRDefault="00332CE1"/>
  </w:endnote>
  <w:endnote w:type="continuationSeparator" w:id="0">
    <w:p w14:paraId="42FF8D87" w14:textId="77777777" w:rsidR="00332CE1" w:rsidRDefault="00332CE1">
      <w:r>
        <w:continuationSeparator/>
      </w:r>
    </w:p>
    <w:p w14:paraId="60E54C9B" w14:textId="77777777" w:rsidR="00332CE1" w:rsidRDefault="00332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Oslo Sans Office">
    <w:altName w:val="Calibri"/>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DD96" w14:textId="77777777" w:rsidR="00332CE1" w:rsidRDefault="00332CE1">
      <w:r>
        <w:separator/>
      </w:r>
    </w:p>
    <w:p w14:paraId="4C78CC29" w14:textId="77777777" w:rsidR="00332CE1" w:rsidRDefault="00332CE1"/>
  </w:footnote>
  <w:footnote w:type="continuationSeparator" w:id="0">
    <w:p w14:paraId="32035B47" w14:textId="77777777" w:rsidR="00332CE1" w:rsidRDefault="00332CE1">
      <w:r>
        <w:continuationSeparator/>
      </w:r>
    </w:p>
    <w:p w14:paraId="45D184FD" w14:textId="77777777" w:rsidR="00332CE1" w:rsidRDefault="00332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0FB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35F92"/>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32CE1"/>
    <w:rsid w:val="0035566B"/>
    <w:rsid w:val="00360757"/>
    <w:rsid w:val="00362837"/>
    <w:rsid w:val="00364AB1"/>
    <w:rsid w:val="00370D7D"/>
    <w:rsid w:val="00376780"/>
    <w:rsid w:val="00377612"/>
    <w:rsid w:val="003A68E9"/>
    <w:rsid w:val="003B0BB1"/>
    <w:rsid w:val="003B38F4"/>
    <w:rsid w:val="003D62F6"/>
    <w:rsid w:val="003E6F17"/>
    <w:rsid w:val="00400E90"/>
    <w:rsid w:val="00401295"/>
    <w:rsid w:val="0042011D"/>
    <w:rsid w:val="00420BE2"/>
    <w:rsid w:val="00423FDC"/>
    <w:rsid w:val="00426858"/>
    <w:rsid w:val="004279DF"/>
    <w:rsid w:val="004352D3"/>
    <w:rsid w:val="004358BA"/>
    <w:rsid w:val="00437987"/>
    <w:rsid w:val="00441B89"/>
    <w:rsid w:val="00452CD7"/>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17A3E"/>
    <w:rsid w:val="007239EE"/>
    <w:rsid w:val="00723F1B"/>
    <w:rsid w:val="00731CC1"/>
    <w:rsid w:val="00732D9B"/>
    <w:rsid w:val="00743535"/>
    <w:rsid w:val="007532A1"/>
    <w:rsid w:val="007559EC"/>
    <w:rsid w:val="00761B0E"/>
    <w:rsid w:val="00763622"/>
    <w:rsid w:val="00773722"/>
    <w:rsid w:val="00776599"/>
    <w:rsid w:val="007939A7"/>
    <w:rsid w:val="0079563C"/>
    <w:rsid w:val="007A067A"/>
    <w:rsid w:val="007A54E4"/>
    <w:rsid w:val="007B0FDB"/>
    <w:rsid w:val="007B4FFE"/>
    <w:rsid w:val="007C0686"/>
    <w:rsid w:val="007D7D51"/>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86B1C"/>
    <w:rsid w:val="00A951EC"/>
    <w:rsid w:val="00AA40CE"/>
    <w:rsid w:val="00AB36B4"/>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D2058"/>
    <w:rsid w:val="00BE5E6C"/>
    <w:rsid w:val="00BE76E0"/>
    <w:rsid w:val="00BF2B77"/>
    <w:rsid w:val="00C03320"/>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0994"/>
    <w:rsid w:val="00F36C10"/>
    <w:rsid w:val="00F422DD"/>
    <w:rsid w:val="00F46186"/>
    <w:rsid w:val="00F5152F"/>
    <w:rsid w:val="00F52A02"/>
    <w:rsid w:val="00F52FC4"/>
    <w:rsid w:val="00F574CC"/>
    <w:rsid w:val="00F6304F"/>
    <w:rsid w:val="00F67115"/>
    <w:rsid w:val="00F67A46"/>
    <w:rsid w:val="00F749B6"/>
    <w:rsid w:val="00F85AA7"/>
    <w:rsid w:val="00F92305"/>
    <w:rsid w:val="00F924DD"/>
    <w:rsid w:val="00FB3895"/>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437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he.andresen@byr.oslo.kommune.no"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1550</Words>
  <Characters>8219</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2026-08-18T10:13:00Z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